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6E14" w14:textId="77777777" w:rsidR="00F805B8" w:rsidRDefault="00F805B8">
      <w:pPr>
        <w:spacing w:before="99" w:line="440" w:lineRule="exact"/>
        <w:ind w:left="3265"/>
        <w:rPr>
          <w:rFonts w:asciiTheme="minorHAnsi" w:hAnsiTheme="minorHAnsi" w:cstheme="minorHAnsi"/>
          <w:position w:val="-1"/>
          <w:sz w:val="36"/>
          <w:szCs w:val="36"/>
        </w:rPr>
      </w:pPr>
      <w:r>
        <w:rPr>
          <w:rFonts w:ascii="Calibri" w:hAnsi="Calibri" w:cs="Calibri"/>
          <w:sz w:val="22"/>
          <w:szCs w:val="22"/>
        </w:rPr>
        <w:t>Evangeline Hassan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 xml:space="preserve"> </w:t>
      </w:r>
    </w:p>
    <w:p w14:paraId="72C8B765" w14:textId="1E6EF1C2" w:rsidR="00770DCA" w:rsidRPr="00F805B8" w:rsidRDefault="00F805B8">
      <w:pPr>
        <w:spacing w:before="99" w:line="440" w:lineRule="exact"/>
        <w:ind w:left="3265"/>
        <w:rPr>
          <w:rFonts w:asciiTheme="minorHAnsi" w:hAnsiTheme="minorHAnsi" w:cstheme="minorHAnsi"/>
          <w:sz w:val="36"/>
          <w:szCs w:val="36"/>
        </w:rPr>
      </w:pPr>
      <w:r w:rsidRPr="00F805B8">
        <w:rPr>
          <w:rFonts w:asciiTheme="minorHAnsi" w:hAnsiTheme="minorHAnsi" w:cstheme="minorHAnsi"/>
          <w:position w:val="-1"/>
          <w:sz w:val="36"/>
          <w:szCs w:val="36"/>
        </w:rPr>
        <w:t>Te</w:t>
      </w:r>
      <w:r w:rsidRPr="00F805B8">
        <w:rPr>
          <w:rFonts w:asciiTheme="minorHAnsi" w:hAnsiTheme="minorHAnsi" w:cstheme="minorHAnsi"/>
          <w:spacing w:val="-3"/>
          <w:position w:val="-1"/>
          <w:sz w:val="36"/>
          <w:szCs w:val="36"/>
        </w:rPr>
        <w:t>ac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>h</w:t>
      </w:r>
      <w:r w:rsidRPr="00F805B8">
        <w:rPr>
          <w:rFonts w:asciiTheme="minorHAnsi" w:hAnsiTheme="minorHAnsi" w:cstheme="minorHAnsi"/>
          <w:spacing w:val="-2"/>
          <w:position w:val="-1"/>
          <w:sz w:val="36"/>
          <w:szCs w:val="36"/>
        </w:rPr>
        <w:t>i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>ng</w:t>
      </w:r>
      <w:r w:rsidRPr="00F805B8">
        <w:rPr>
          <w:rFonts w:asciiTheme="minorHAnsi" w:hAnsiTheme="minorHAnsi" w:cstheme="minorHAnsi"/>
          <w:spacing w:val="-2"/>
          <w:position w:val="-1"/>
          <w:sz w:val="36"/>
          <w:szCs w:val="36"/>
        </w:rPr>
        <w:t xml:space="preserve"> as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>sis</w:t>
      </w:r>
      <w:r w:rsidRPr="00F805B8">
        <w:rPr>
          <w:rFonts w:asciiTheme="minorHAnsi" w:hAnsiTheme="minorHAnsi" w:cstheme="minorHAnsi"/>
          <w:spacing w:val="-4"/>
          <w:position w:val="-1"/>
          <w:sz w:val="36"/>
          <w:szCs w:val="36"/>
        </w:rPr>
        <w:t>t</w:t>
      </w:r>
      <w:r w:rsidRPr="00F805B8">
        <w:rPr>
          <w:rFonts w:asciiTheme="minorHAnsi" w:hAnsiTheme="minorHAnsi" w:cstheme="minorHAnsi"/>
          <w:spacing w:val="-3"/>
          <w:position w:val="-1"/>
          <w:sz w:val="36"/>
          <w:szCs w:val="36"/>
        </w:rPr>
        <w:t>a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 xml:space="preserve">nt </w:t>
      </w:r>
      <w:r w:rsidRPr="00F805B8">
        <w:rPr>
          <w:rFonts w:asciiTheme="minorHAnsi" w:hAnsiTheme="minorHAnsi" w:cstheme="minorHAnsi"/>
          <w:spacing w:val="-2"/>
          <w:position w:val="-1"/>
          <w:sz w:val="36"/>
          <w:szCs w:val="36"/>
        </w:rPr>
        <w:t>r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>e</w:t>
      </w:r>
      <w:r w:rsidRPr="00F805B8">
        <w:rPr>
          <w:rFonts w:asciiTheme="minorHAnsi" w:hAnsiTheme="minorHAnsi" w:cstheme="minorHAnsi"/>
          <w:spacing w:val="-3"/>
          <w:position w:val="-1"/>
          <w:sz w:val="36"/>
          <w:szCs w:val="36"/>
        </w:rPr>
        <w:t>s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>u</w:t>
      </w:r>
      <w:r w:rsidRPr="00F805B8">
        <w:rPr>
          <w:rFonts w:asciiTheme="minorHAnsi" w:hAnsiTheme="minorHAnsi" w:cstheme="minorHAnsi"/>
          <w:spacing w:val="-4"/>
          <w:position w:val="-1"/>
          <w:sz w:val="36"/>
          <w:szCs w:val="36"/>
        </w:rPr>
        <w:t>m</w:t>
      </w:r>
      <w:r w:rsidRPr="00F805B8">
        <w:rPr>
          <w:rFonts w:asciiTheme="minorHAnsi" w:hAnsiTheme="minorHAnsi" w:cstheme="minorHAnsi"/>
          <w:position w:val="-1"/>
          <w:sz w:val="36"/>
          <w:szCs w:val="36"/>
        </w:rPr>
        <w:t>e</w:t>
      </w:r>
    </w:p>
    <w:p w14:paraId="19308193" w14:textId="77777777" w:rsidR="00770DCA" w:rsidRPr="00F805B8" w:rsidRDefault="00770DCA">
      <w:pPr>
        <w:spacing w:before="7" w:line="220" w:lineRule="exact"/>
        <w:rPr>
          <w:rFonts w:asciiTheme="minorHAnsi" w:hAnsiTheme="minorHAnsi" w:cstheme="minorHAnsi"/>
        </w:rPr>
        <w:sectPr w:rsidR="00770DCA" w:rsidRPr="00F805B8">
          <w:pgSz w:w="11920" w:h="16840"/>
          <w:pgMar w:top="820" w:right="940" w:bottom="280" w:left="660" w:header="720" w:footer="720" w:gutter="0"/>
          <w:cols w:space="720"/>
        </w:sectPr>
      </w:pPr>
    </w:p>
    <w:p w14:paraId="74E79CD2" w14:textId="77777777" w:rsidR="00770DCA" w:rsidRPr="00F805B8" w:rsidRDefault="00F805B8">
      <w:pPr>
        <w:spacing w:before="88" w:line="535" w:lineRule="auto"/>
        <w:ind w:left="130" w:right="19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7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DG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 xml:space="preserve">F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F805B8">
        <w:rPr>
          <w:rFonts w:asciiTheme="minorHAnsi" w:hAnsiTheme="minorHAnsi" w:cstheme="minorHAnsi"/>
          <w:i/>
          <w:sz w:val="18"/>
          <w:szCs w:val="18"/>
        </w:rPr>
        <w:t>m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Be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ha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ou</w:t>
      </w:r>
      <w:r w:rsidRPr="00F805B8">
        <w:rPr>
          <w:rFonts w:asciiTheme="minorHAnsi" w:hAnsiTheme="minorHAnsi" w:cstheme="minorHAnsi"/>
          <w:i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t</w:t>
      </w:r>
    </w:p>
    <w:p w14:paraId="74781BDF" w14:textId="77777777" w:rsidR="00770DCA" w:rsidRPr="00F805B8" w:rsidRDefault="00F805B8">
      <w:pPr>
        <w:spacing w:before="27"/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K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no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wl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dg</w:t>
      </w:r>
      <w:r w:rsidRPr="00F805B8">
        <w:rPr>
          <w:rFonts w:asciiTheme="minorHAnsi" w:hAnsiTheme="minorHAnsi" w:cstheme="minorHAnsi"/>
          <w:i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i/>
          <w:sz w:val="18"/>
          <w:szCs w:val="18"/>
        </w:rPr>
        <w:t>f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F805B8">
        <w:rPr>
          <w:rFonts w:asciiTheme="minorHAnsi" w:hAnsiTheme="minorHAnsi" w:cstheme="minorHAnsi"/>
          <w:i/>
          <w:sz w:val="18"/>
          <w:szCs w:val="18"/>
        </w:rPr>
        <w:t>l</w:t>
      </w:r>
    </w:p>
    <w:p w14:paraId="3ED23651" w14:textId="77777777" w:rsidR="00770DCA" w:rsidRPr="00F805B8" w:rsidRDefault="00F805B8">
      <w:pPr>
        <w:spacing w:before="34" w:line="552" w:lineRule="auto"/>
        <w:ind w:left="130" w:right="397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F805B8">
        <w:rPr>
          <w:rFonts w:asciiTheme="minorHAnsi" w:hAnsiTheme="minorHAnsi" w:cstheme="minorHAnsi"/>
          <w:i/>
          <w:sz w:val="18"/>
          <w:szCs w:val="18"/>
        </w:rPr>
        <w:t>m</w:t>
      </w:r>
      <w:r w:rsidRPr="00F805B8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il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z w:val="18"/>
          <w:szCs w:val="18"/>
        </w:rPr>
        <w:t>p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bu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il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g</w:t>
      </w:r>
    </w:p>
    <w:p w14:paraId="217AA874" w14:textId="77777777" w:rsidR="00770DCA" w:rsidRPr="00F805B8" w:rsidRDefault="00F805B8">
      <w:pPr>
        <w:spacing w:before="10" w:line="551" w:lineRule="auto"/>
        <w:ind w:left="130" w:right="-34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lt</w:t>
      </w:r>
      <w:r w:rsidRPr="00F805B8">
        <w:rPr>
          <w:rFonts w:asciiTheme="minorHAnsi" w:hAnsiTheme="minorHAnsi" w:cstheme="minorHAnsi"/>
          <w:i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1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z w:val="18"/>
          <w:szCs w:val="18"/>
        </w:rPr>
        <w:t>&amp;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z w:val="18"/>
          <w:szCs w:val="18"/>
        </w:rPr>
        <w:t>y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ss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qua</w:t>
      </w:r>
      <w:r w:rsidRPr="00F805B8">
        <w:rPr>
          <w:rFonts w:asciiTheme="minorHAnsi" w:hAnsiTheme="minorHAnsi" w:cstheme="minorHAnsi"/>
          <w:i/>
          <w:sz w:val="18"/>
          <w:szCs w:val="18"/>
        </w:rPr>
        <w:t>l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F805B8">
        <w:rPr>
          <w:rFonts w:asciiTheme="minorHAnsi" w:hAnsiTheme="minorHAnsi" w:cstheme="minorHAnsi"/>
          <w:i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rt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un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8"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z w:val="18"/>
          <w:szCs w:val="18"/>
        </w:rPr>
        <w:t>y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po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Sup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isi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g</w:t>
      </w:r>
      <w:r w:rsidRPr="00F805B8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F805B8">
        <w:rPr>
          <w:rFonts w:asciiTheme="minorHAnsi" w:hAnsiTheme="minorHAnsi" w:cstheme="minorHAnsi"/>
          <w:i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Cr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F805B8">
        <w:rPr>
          <w:rFonts w:asciiTheme="minorHAnsi" w:hAnsiTheme="minorHAnsi" w:cstheme="minorHAnsi"/>
          <w:i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iti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z w:val="18"/>
          <w:szCs w:val="18"/>
        </w:rPr>
        <w:t>s</w:t>
      </w:r>
    </w:p>
    <w:p w14:paraId="799D3A9C" w14:textId="77777777" w:rsidR="00770DCA" w:rsidRPr="00F805B8" w:rsidRDefault="00F805B8">
      <w:pPr>
        <w:spacing w:before="12"/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ss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sti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g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il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 xml:space="preserve"> t</w:t>
      </w:r>
      <w:r w:rsidRPr="00F805B8">
        <w:rPr>
          <w:rFonts w:asciiTheme="minorHAnsi" w:hAnsiTheme="minorHAnsi" w:cstheme="minorHAnsi"/>
          <w:i/>
          <w:sz w:val="18"/>
          <w:szCs w:val="18"/>
        </w:rPr>
        <w:t>o</w:t>
      </w:r>
      <w:r w:rsidRPr="00F805B8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z w:val="18"/>
          <w:szCs w:val="18"/>
        </w:rPr>
        <w:t>d</w:t>
      </w:r>
    </w:p>
    <w:p w14:paraId="1FDE7606" w14:textId="77777777" w:rsidR="00770DCA" w:rsidRPr="00F805B8" w:rsidRDefault="00770DCA">
      <w:pPr>
        <w:spacing w:line="140" w:lineRule="exact"/>
        <w:rPr>
          <w:rFonts w:asciiTheme="minorHAnsi" w:hAnsiTheme="minorHAnsi" w:cstheme="minorHAnsi"/>
          <w:sz w:val="12"/>
          <w:szCs w:val="12"/>
        </w:rPr>
      </w:pPr>
    </w:p>
    <w:p w14:paraId="346287B1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2FC5E07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AD7DD47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6509FD2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E100984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849D8B5" w14:textId="77777777" w:rsidR="00770DCA" w:rsidRPr="00F805B8" w:rsidRDefault="00F805B8">
      <w:pPr>
        <w:spacing w:line="537" w:lineRule="auto"/>
        <w:ind w:left="113" w:right="368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F805B8">
        <w:rPr>
          <w:rFonts w:asciiTheme="minorHAnsi" w:hAnsiTheme="minorHAnsi" w:cstheme="minorHAnsi"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bu</w:t>
      </w:r>
      <w:r w:rsidRPr="00F805B8">
        <w:rPr>
          <w:rFonts w:asciiTheme="minorHAnsi" w:hAnsiTheme="minorHAnsi" w:cstheme="minorHAnsi"/>
          <w:i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fir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m 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k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g</w:t>
      </w:r>
    </w:p>
    <w:p w14:paraId="040B63BC" w14:textId="77777777" w:rsidR="00770DCA" w:rsidRPr="00F805B8" w:rsidRDefault="00F805B8">
      <w:pPr>
        <w:spacing w:before="24"/>
        <w:ind w:left="113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sili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t</w:t>
      </w:r>
    </w:p>
    <w:p w14:paraId="43FDDDD1" w14:textId="77777777" w:rsidR="00770DCA" w:rsidRPr="00F805B8" w:rsidRDefault="00770DCA">
      <w:pPr>
        <w:spacing w:line="100" w:lineRule="exact"/>
        <w:rPr>
          <w:rFonts w:asciiTheme="minorHAnsi" w:hAnsiTheme="minorHAnsi" w:cstheme="minorHAnsi"/>
          <w:sz w:val="8"/>
          <w:szCs w:val="8"/>
        </w:rPr>
      </w:pPr>
    </w:p>
    <w:p w14:paraId="7D336F71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9473E0F" w14:textId="77777777" w:rsidR="00770DCA" w:rsidRPr="00F805B8" w:rsidRDefault="00F805B8">
      <w:pPr>
        <w:spacing w:line="552" w:lineRule="auto"/>
        <w:ind w:left="113" w:right="8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gh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i/>
          <w:sz w:val="18"/>
          <w:szCs w:val="18"/>
        </w:rPr>
        <w:t>y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 xml:space="preserve"> 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g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c 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fi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pacing w:val="7"/>
          <w:sz w:val="18"/>
          <w:szCs w:val="18"/>
        </w:rPr>
        <w:t>c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ym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pa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F805B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i/>
          <w:sz w:val="18"/>
          <w:szCs w:val="18"/>
        </w:rPr>
        <w:t>c</w:t>
      </w:r>
    </w:p>
    <w:p w14:paraId="7D249099" w14:textId="77777777" w:rsidR="00770DCA" w:rsidRPr="00F805B8" w:rsidRDefault="00770DCA">
      <w:pPr>
        <w:spacing w:before="10" w:line="160" w:lineRule="exact"/>
        <w:rPr>
          <w:rFonts w:asciiTheme="minorHAnsi" w:hAnsiTheme="minorHAnsi" w:cstheme="minorHAnsi"/>
          <w:sz w:val="14"/>
          <w:szCs w:val="14"/>
        </w:rPr>
      </w:pPr>
    </w:p>
    <w:p w14:paraId="7ECC44E6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D7C2D8D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FEC801F" w14:textId="77777777" w:rsidR="00770DCA" w:rsidRPr="00F805B8" w:rsidRDefault="00F805B8">
      <w:pPr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</w:p>
    <w:p w14:paraId="4EFBEF84" w14:textId="77777777" w:rsidR="00770DCA" w:rsidRPr="00F805B8" w:rsidRDefault="00770DC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D792A72" w14:textId="77777777" w:rsidR="00F805B8" w:rsidRDefault="00F805B8">
      <w:pPr>
        <w:spacing w:line="220" w:lineRule="exact"/>
        <w:ind w:left="130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Evangeline Hassan</w:t>
      </w:r>
      <w:r w:rsidRPr="00F805B8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22360108" w14:textId="505D7C5F" w:rsidR="00770DCA" w:rsidRPr="00F805B8" w:rsidRDefault="00F805B8">
      <w:pPr>
        <w:spacing w:line="220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z w:val="18"/>
          <w:szCs w:val="18"/>
        </w:rPr>
        <w:t>yj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F805B8">
        <w:rPr>
          <w:rFonts w:asciiTheme="minorHAnsi" w:hAnsiTheme="minorHAnsi" w:cstheme="minorHAnsi"/>
          <w:i/>
          <w:sz w:val="18"/>
          <w:szCs w:val="18"/>
        </w:rPr>
        <w:t>b</w:t>
      </w:r>
      <w:r w:rsidRPr="00F805B8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z w:val="18"/>
          <w:szCs w:val="18"/>
        </w:rPr>
        <w:t>Ltd</w:t>
      </w:r>
    </w:p>
    <w:p w14:paraId="0CD25CF0" w14:textId="77777777" w:rsidR="00770DCA" w:rsidRPr="00F805B8" w:rsidRDefault="00F805B8">
      <w:pPr>
        <w:ind w:left="130" w:right="976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F805B8">
        <w:rPr>
          <w:rFonts w:asciiTheme="minorHAnsi" w:hAnsiTheme="minorHAnsi" w:cstheme="minorHAnsi"/>
          <w:i/>
          <w:sz w:val="18"/>
          <w:szCs w:val="18"/>
        </w:rPr>
        <w:t>0</w:t>
      </w:r>
      <w:r w:rsidRPr="00F805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z w:val="18"/>
          <w:szCs w:val="18"/>
        </w:rPr>
        <w:t>Vyse</w:t>
      </w:r>
      <w:r w:rsidRPr="00F805B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F805B8">
        <w:rPr>
          <w:rFonts w:asciiTheme="minorHAnsi" w:hAnsiTheme="minorHAnsi" w:cstheme="minorHAnsi"/>
          <w:i/>
          <w:sz w:val="18"/>
          <w:szCs w:val="18"/>
        </w:rPr>
        <w:t>t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F805B8">
        <w:rPr>
          <w:rFonts w:asciiTheme="minorHAnsi" w:hAnsiTheme="minorHAnsi" w:cstheme="minorHAnsi"/>
          <w:i/>
          <w:sz w:val="18"/>
          <w:szCs w:val="18"/>
        </w:rPr>
        <w:t>t Bi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805B8">
        <w:rPr>
          <w:rFonts w:asciiTheme="minorHAnsi" w:hAnsiTheme="minorHAnsi" w:cstheme="minorHAnsi"/>
          <w:i/>
          <w:sz w:val="18"/>
          <w:szCs w:val="18"/>
        </w:rPr>
        <w:t>mi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F805B8">
        <w:rPr>
          <w:rFonts w:asciiTheme="minorHAnsi" w:hAnsiTheme="minorHAnsi" w:cstheme="minorHAnsi"/>
          <w:i/>
          <w:sz w:val="18"/>
          <w:szCs w:val="18"/>
        </w:rPr>
        <w:t>m B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F805B8">
        <w:rPr>
          <w:rFonts w:asciiTheme="minorHAnsi" w:hAnsiTheme="minorHAnsi" w:cstheme="minorHAnsi"/>
          <w:i/>
          <w:sz w:val="18"/>
          <w:szCs w:val="18"/>
        </w:rPr>
        <w:t>8</w:t>
      </w:r>
      <w:r w:rsidRPr="00F805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z w:val="18"/>
          <w:szCs w:val="18"/>
        </w:rPr>
        <w:t>F E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ng</w:t>
      </w:r>
      <w:r w:rsidRPr="00F805B8">
        <w:rPr>
          <w:rFonts w:asciiTheme="minorHAnsi" w:hAnsiTheme="minorHAnsi" w:cstheme="minorHAnsi"/>
          <w:i/>
          <w:sz w:val="18"/>
          <w:szCs w:val="18"/>
        </w:rPr>
        <w:t>l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i/>
          <w:spacing w:val="3"/>
          <w:sz w:val="18"/>
          <w:szCs w:val="18"/>
        </w:rPr>
        <w:t>d</w:t>
      </w:r>
      <w:r w:rsidRPr="00F805B8">
        <w:rPr>
          <w:rFonts w:asciiTheme="minorHAnsi" w:hAnsiTheme="minorHAnsi" w:cstheme="minorHAnsi"/>
          <w:i/>
          <w:sz w:val="18"/>
          <w:szCs w:val="18"/>
        </w:rPr>
        <w:t>,</w:t>
      </w:r>
      <w:r w:rsidRPr="00F805B8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z w:val="18"/>
          <w:szCs w:val="18"/>
        </w:rPr>
        <w:t>UK</w:t>
      </w:r>
    </w:p>
    <w:p w14:paraId="7D440C2B" w14:textId="77777777" w:rsidR="00770DCA" w:rsidRPr="00F805B8" w:rsidRDefault="00F805B8">
      <w:pPr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z w:val="18"/>
          <w:szCs w:val="18"/>
        </w:rPr>
        <w:t>T: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F805B8">
        <w:rPr>
          <w:rFonts w:asciiTheme="minorHAnsi" w:hAnsiTheme="minorHAnsi" w:cstheme="minorHAnsi"/>
          <w:i/>
          <w:sz w:val="18"/>
          <w:szCs w:val="18"/>
        </w:rPr>
        <w:t>4</w:t>
      </w:r>
      <w:r w:rsidRPr="00F805B8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F805B8">
        <w:rPr>
          <w:rFonts w:asciiTheme="minorHAnsi" w:hAnsiTheme="minorHAnsi" w:cstheme="minorHAnsi"/>
          <w:i/>
          <w:sz w:val="18"/>
          <w:szCs w:val="18"/>
        </w:rPr>
        <w:t>1</w:t>
      </w:r>
      <w:r w:rsidRPr="00F805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F805B8">
        <w:rPr>
          <w:rFonts w:asciiTheme="minorHAnsi" w:hAnsiTheme="minorHAnsi" w:cstheme="minorHAnsi"/>
          <w:i/>
          <w:sz w:val="18"/>
          <w:szCs w:val="18"/>
        </w:rPr>
        <w:t>8</w:t>
      </w:r>
      <w:r w:rsidRPr="00F805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02</w:t>
      </w:r>
      <w:r w:rsidRPr="00F805B8">
        <w:rPr>
          <w:rFonts w:asciiTheme="minorHAnsi" w:hAnsiTheme="minorHAnsi" w:cstheme="minorHAnsi"/>
          <w:i/>
          <w:sz w:val="18"/>
          <w:szCs w:val="18"/>
        </w:rPr>
        <w:t>6</w:t>
      </w:r>
    </w:p>
    <w:p w14:paraId="3693DB89" w14:textId="77777777" w:rsidR="00770DCA" w:rsidRPr="00F805B8" w:rsidRDefault="00F805B8">
      <w:pPr>
        <w:spacing w:line="220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z w:val="18"/>
          <w:szCs w:val="18"/>
        </w:rPr>
        <w:t>M: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F805B8">
        <w:rPr>
          <w:rFonts w:asciiTheme="minorHAnsi" w:hAnsiTheme="minorHAnsi" w:cstheme="minorHAnsi"/>
          <w:i/>
          <w:sz w:val="18"/>
          <w:szCs w:val="18"/>
        </w:rPr>
        <w:t>4</w:t>
      </w:r>
      <w:r w:rsidRPr="00F805B8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F805B8">
        <w:rPr>
          <w:rFonts w:asciiTheme="minorHAnsi" w:hAnsiTheme="minorHAnsi" w:cstheme="minorHAnsi"/>
          <w:i/>
          <w:sz w:val="18"/>
          <w:szCs w:val="18"/>
        </w:rPr>
        <w:t>1</w:t>
      </w:r>
      <w:r w:rsidRPr="00F805B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F805B8">
        <w:rPr>
          <w:rFonts w:asciiTheme="minorHAnsi" w:hAnsiTheme="minorHAnsi" w:cstheme="minorHAnsi"/>
          <w:i/>
          <w:sz w:val="18"/>
          <w:szCs w:val="18"/>
        </w:rPr>
        <w:t>8</w:t>
      </w:r>
      <w:r w:rsidRPr="00F805B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F805B8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F805B8">
        <w:rPr>
          <w:rFonts w:asciiTheme="minorHAnsi" w:hAnsiTheme="minorHAnsi" w:cstheme="minorHAnsi"/>
          <w:i/>
          <w:sz w:val="18"/>
          <w:szCs w:val="18"/>
        </w:rPr>
        <w:t>6</w:t>
      </w:r>
    </w:p>
    <w:p w14:paraId="6159F1CE" w14:textId="0F2B15C7" w:rsidR="00770DCA" w:rsidRPr="00F805B8" w:rsidRDefault="00F805B8">
      <w:pPr>
        <w:ind w:left="13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i/>
          <w:sz w:val="18"/>
          <w:szCs w:val="18"/>
        </w:rPr>
        <w:t>E:</w:t>
      </w:r>
      <w:r w:rsidRPr="00F805B8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hyperlink r:id="rId5" w:history="1">
        <w:r w:rsidRPr="00DD0541">
          <w:rPr>
            <w:rStyle w:val="Hyperlink"/>
            <w:rFonts w:asciiTheme="minorHAnsi" w:hAnsiTheme="minorHAnsi" w:cstheme="minorHAnsi"/>
            <w:i/>
            <w:sz w:val="18"/>
            <w:szCs w:val="18"/>
          </w:rPr>
          <w:t>evangeline@gmail.com</w:t>
        </w:r>
      </w:hyperlink>
    </w:p>
    <w:p w14:paraId="529E6046" w14:textId="77777777" w:rsidR="00770DCA" w:rsidRPr="00F805B8" w:rsidRDefault="00F805B8">
      <w:pPr>
        <w:spacing w:before="33"/>
        <w:rPr>
          <w:rFonts w:asciiTheme="minorHAnsi" w:hAnsiTheme="minorHAnsi" w:cstheme="minorHAnsi"/>
          <w:b/>
          <w:bCs/>
          <w:sz w:val="18"/>
          <w:szCs w:val="18"/>
        </w:rPr>
      </w:pPr>
      <w:r w:rsidRPr="00F805B8">
        <w:rPr>
          <w:rFonts w:asciiTheme="minorHAnsi" w:hAnsiTheme="minorHAnsi" w:cstheme="minorHAnsi"/>
          <w:sz w:val="18"/>
          <w:szCs w:val="18"/>
        </w:rPr>
        <w:br w:type="column"/>
      </w:r>
      <w:r w:rsidRPr="00F805B8">
        <w:rPr>
          <w:rFonts w:asciiTheme="minorHAnsi" w:hAnsiTheme="minorHAnsi" w:cstheme="minorHAnsi"/>
          <w:b/>
          <w:bCs/>
          <w:spacing w:val="11"/>
          <w:sz w:val="18"/>
          <w:szCs w:val="18"/>
        </w:rPr>
        <w:t>C</w:t>
      </w:r>
      <w:r w:rsidRPr="00F805B8">
        <w:rPr>
          <w:rFonts w:asciiTheme="minorHAnsi" w:hAnsiTheme="minorHAnsi" w:cstheme="minorHAnsi"/>
          <w:b/>
          <w:bCs/>
          <w:spacing w:val="10"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11"/>
          <w:sz w:val="18"/>
          <w:szCs w:val="18"/>
        </w:rPr>
        <w:t>R</w:t>
      </w:r>
      <w:r w:rsidRPr="00F805B8">
        <w:rPr>
          <w:rFonts w:asciiTheme="minorHAnsi" w:hAnsiTheme="minorHAnsi" w:cstheme="minorHAnsi"/>
          <w:b/>
          <w:bCs/>
          <w:spacing w:val="13"/>
          <w:sz w:val="18"/>
          <w:szCs w:val="18"/>
        </w:rPr>
        <w:t>EE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R</w:t>
      </w:r>
      <w:r w:rsidRPr="00F805B8">
        <w:rPr>
          <w:rFonts w:asciiTheme="minorHAnsi" w:hAnsiTheme="minorHAnsi" w:cstheme="minorHAnsi"/>
          <w:b/>
          <w:bCs/>
          <w:spacing w:val="1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pacing w:val="12"/>
          <w:sz w:val="18"/>
          <w:szCs w:val="18"/>
        </w:rPr>
        <w:t>O</w:t>
      </w:r>
      <w:r w:rsidRPr="00F805B8">
        <w:rPr>
          <w:rFonts w:asciiTheme="minorHAnsi" w:hAnsiTheme="minorHAnsi" w:cstheme="minorHAnsi"/>
          <w:b/>
          <w:bCs/>
          <w:spacing w:val="11"/>
          <w:sz w:val="18"/>
          <w:szCs w:val="18"/>
        </w:rPr>
        <w:t>BJ</w:t>
      </w:r>
      <w:r w:rsidRPr="00F805B8">
        <w:rPr>
          <w:rFonts w:asciiTheme="minorHAnsi" w:hAnsiTheme="minorHAnsi" w:cstheme="minorHAnsi"/>
          <w:b/>
          <w:bCs/>
          <w:spacing w:val="13"/>
          <w:sz w:val="18"/>
          <w:szCs w:val="18"/>
        </w:rPr>
        <w:t>E</w:t>
      </w:r>
      <w:r w:rsidRPr="00F805B8">
        <w:rPr>
          <w:rFonts w:asciiTheme="minorHAnsi" w:hAnsiTheme="minorHAnsi" w:cstheme="minorHAnsi"/>
          <w:b/>
          <w:bCs/>
          <w:spacing w:val="9"/>
          <w:sz w:val="18"/>
          <w:szCs w:val="18"/>
        </w:rPr>
        <w:t>C</w:t>
      </w:r>
      <w:r w:rsidRPr="00F805B8">
        <w:rPr>
          <w:rFonts w:asciiTheme="minorHAnsi" w:hAnsiTheme="minorHAnsi" w:cstheme="minorHAnsi"/>
          <w:b/>
          <w:bCs/>
          <w:spacing w:val="13"/>
          <w:sz w:val="18"/>
          <w:szCs w:val="18"/>
        </w:rPr>
        <w:t>TI</w:t>
      </w:r>
      <w:r w:rsidRPr="00F805B8">
        <w:rPr>
          <w:rFonts w:asciiTheme="minorHAnsi" w:hAnsiTheme="minorHAnsi" w:cstheme="minorHAnsi"/>
          <w:b/>
          <w:bCs/>
          <w:spacing w:val="10"/>
          <w:sz w:val="18"/>
          <w:szCs w:val="18"/>
        </w:rPr>
        <w:t>V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E</w:t>
      </w:r>
    </w:p>
    <w:p w14:paraId="20E0419C" w14:textId="77777777" w:rsidR="00770DCA" w:rsidRPr="00F805B8" w:rsidRDefault="00770DCA">
      <w:pPr>
        <w:spacing w:before="8" w:line="100" w:lineRule="exact"/>
        <w:rPr>
          <w:rFonts w:asciiTheme="minorHAnsi" w:hAnsiTheme="minorHAnsi" w:cstheme="minorHAnsi"/>
          <w:sz w:val="8"/>
          <w:szCs w:val="8"/>
        </w:rPr>
      </w:pPr>
    </w:p>
    <w:p w14:paraId="5641D1E4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61DF7F6" w14:textId="77777777" w:rsidR="00770DCA" w:rsidRPr="00F805B8" w:rsidRDefault="00F805B8">
      <w:pPr>
        <w:ind w:right="25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car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sist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y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ills</w:t>
      </w:r>
      <w:r w:rsidRPr="00F805B8">
        <w:rPr>
          <w:rFonts w:asciiTheme="minorHAnsi" w:hAnsiTheme="minorHAnsi" w:cstheme="minorHAnsi"/>
          <w:sz w:val="18"/>
          <w:szCs w:val="18"/>
        </w:rPr>
        <w:t xml:space="preserve">,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ere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805B8">
        <w:rPr>
          <w:rFonts w:asciiTheme="minorHAnsi" w:hAnsiTheme="minorHAnsi" w:cstheme="minorHAnsi"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 xml:space="preserve">l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1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:</w:t>
      </w:r>
      <w:r w:rsidRPr="00F805B8">
        <w:rPr>
          <w:rFonts w:asciiTheme="minorHAnsi" w:hAnsiTheme="minorHAnsi" w:cstheme="minorHAnsi"/>
          <w:sz w:val="18"/>
          <w:szCs w:val="18"/>
        </w:rPr>
        <w:t>1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sis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L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14"/>
          <w:sz w:val="18"/>
          <w:szCs w:val="18"/>
        </w:rPr>
        <w:t>y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 xml:space="preserve">y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 xml:space="preserve">h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y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comm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te</w:t>
      </w:r>
      <w:r w:rsidRPr="00F805B8">
        <w:rPr>
          <w:rFonts w:asciiTheme="minorHAnsi" w:hAnsiTheme="minorHAnsi" w:cstheme="minorHAnsi"/>
          <w:sz w:val="18"/>
          <w:szCs w:val="18"/>
        </w:rPr>
        <w:t xml:space="preserve">d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 xml:space="preserve">g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 xml:space="preserve">o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Ri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F805B8">
        <w:rPr>
          <w:rFonts w:asciiTheme="minorHAnsi" w:hAnsiTheme="minorHAnsi" w:cstheme="minorHAnsi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 xml:space="preserve">a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j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36BE73EE" w14:textId="77777777" w:rsidR="00770DCA" w:rsidRPr="00F805B8" w:rsidRDefault="00770DCA">
      <w:pPr>
        <w:spacing w:before="11" w:line="220" w:lineRule="exact"/>
        <w:rPr>
          <w:rFonts w:asciiTheme="minorHAnsi" w:hAnsiTheme="minorHAnsi" w:cstheme="minorHAnsi"/>
        </w:rPr>
      </w:pPr>
    </w:p>
    <w:p w14:paraId="437249F4" w14:textId="77777777" w:rsidR="00770DCA" w:rsidRPr="00F805B8" w:rsidRDefault="00F805B8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F805B8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4"/>
          <w:sz w:val="18"/>
          <w:szCs w:val="18"/>
        </w:rPr>
        <w:t>C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DEMI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C</w:t>
      </w:r>
      <w:r w:rsidRPr="00F805B8">
        <w:rPr>
          <w:rFonts w:asciiTheme="minorHAnsi" w:hAnsiTheme="minorHAnsi" w:cstheme="minorHAnsi"/>
          <w:b/>
          <w:bCs/>
          <w:spacing w:val="-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Q</w:t>
      </w:r>
      <w:r w:rsidRPr="00F805B8">
        <w:rPr>
          <w:rFonts w:asciiTheme="minorHAnsi" w:hAnsiTheme="minorHAnsi" w:cstheme="minorHAnsi"/>
          <w:b/>
          <w:bCs/>
          <w:spacing w:val="5"/>
          <w:sz w:val="18"/>
          <w:szCs w:val="18"/>
        </w:rPr>
        <w:t>U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F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pacing w:val="1"/>
          <w:sz w:val="18"/>
          <w:szCs w:val="18"/>
        </w:rPr>
        <w:t>C</w:t>
      </w:r>
      <w:r w:rsidRPr="00F805B8">
        <w:rPr>
          <w:rFonts w:asciiTheme="minorHAnsi" w:hAnsiTheme="minorHAnsi" w:cstheme="minorHAnsi"/>
          <w:b/>
          <w:bCs/>
          <w:spacing w:val="-22"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ON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128BDCFA" w14:textId="77777777" w:rsidR="00770DCA" w:rsidRPr="00F805B8" w:rsidRDefault="00770DCA">
      <w:pPr>
        <w:spacing w:before="6" w:line="120" w:lineRule="exact"/>
        <w:rPr>
          <w:rFonts w:asciiTheme="minorHAnsi" w:hAnsiTheme="minorHAnsi" w:cstheme="minorHAnsi"/>
          <w:sz w:val="11"/>
          <w:szCs w:val="11"/>
        </w:rPr>
      </w:pPr>
    </w:p>
    <w:p w14:paraId="1AA9134D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2374"/>
      </w:tblGrid>
      <w:tr w:rsidR="00F805B8" w:rsidRPr="00F805B8" w14:paraId="619D82F9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63563874" w14:textId="77777777" w:rsidR="00770DCA" w:rsidRPr="00F805B8" w:rsidRDefault="00F805B8">
            <w:pPr>
              <w:spacing w:line="200" w:lineRule="exact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C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ove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ntr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y</w:t>
            </w:r>
            <w:r w:rsidRPr="00F805B8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N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rt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C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ll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e</w:t>
            </w:r>
            <w:r w:rsidRPr="00F805B8">
              <w:rPr>
                <w:rFonts w:asciiTheme="minorHAnsi" w:hAnsiTheme="minorHAnsi" w:cstheme="minorHAnsi"/>
                <w:b/>
                <w:i/>
                <w:spacing w:val="4"/>
                <w:sz w:val="18"/>
                <w:szCs w:val="18"/>
              </w:rPr>
              <w:t>g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7DC09EEA" w14:textId="77777777" w:rsidR="00770DCA" w:rsidRPr="00F805B8" w:rsidRDefault="00F805B8">
            <w:pPr>
              <w:spacing w:line="200" w:lineRule="exact"/>
              <w:ind w:left="1267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b/>
                <w:i/>
                <w:spacing w:val="4"/>
                <w:sz w:val="18"/>
                <w:szCs w:val="18"/>
              </w:rPr>
              <w:t>20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1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 xml:space="preserve"> 2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0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1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</w:t>
            </w:r>
          </w:p>
        </w:tc>
      </w:tr>
      <w:tr w:rsidR="00F805B8" w:rsidRPr="00F805B8" w14:paraId="12B1EFA4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72B66FFB" w14:textId="77777777" w:rsidR="00770DCA" w:rsidRPr="00F805B8" w:rsidRDefault="00F805B8">
            <w:pPr>
              <w:spacing w:before="24" w:line="220" w:lineRule="exact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5"/>
                <w:position w:val="-1"/>
                <w:sz w:val="18"/>
                <w:szCs w:val="18"/>
              </w:rPr>
              <w:t>T</w:t>
            </w:r>
            <w:r w:rsidRPr="00F805B8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e</w:t>
            </w:r>
            <w:r w:rsidRPr="00F805B8">
              <w:rPr>
                <w:rFonts w:asciiTheme="minorHAnsi" w:hAnsiTheme="minorHAnsi" w:cstheme="minorHAnsi"/>
                <w:spacing w:val="3"/>
                <w:position w:val="-1"/>
                <w:sz w:val="18"/>
                <w:szCs w:val="18"/>
              </w:rPr>
              <w:t>ac</w:t>
            </w:r>
            <w:r w:rsidRPr="00F805B8">
              <w:rPr>
                <w:rFonts w:asciiTheme="minorHAnsi" w:hAnsiTheme="minorHAnsi" w:cstheme="minorHAnsi"/>
                <w:spacing w:val="1"/>
                <w:position w:val="-1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spacing w:val="2"/>
                <w:position w:val="-1"/>
                <w:sz w:val="18"/>
                <w:szCs w:val="18"/>
              </w:rPr>
              <w:t>i</w:t>
            </w:r>
            <w:r w:rsidRPr="00F805B8">
              <w:rPr>
                <w:rFonts w:asciiTheme="minorHAnsi" w:hAnsiTheme="minorHAnsi" w:cstheme="minorHAnsi"/>
                <w:spacing w:val="1"/>
                <w:position w:val="-1"/>
                <w:sz w:val="18"/>
                <w:szCs w:val="18"/>
              </w:rPr>
              <w:t>n</w:t>
            </w:r>
            <w:r w:rsidRPr="00F805B8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g</w:t>
            </w:r>
            <w:r w:rsidRPr="00F805B8">
              <w:rPr>
                <w:rFonts w:asciiTheme="minorHAnsi" w:hAnsiTheme="minorHAnsi" w:cstheme="minorHAnsi"/>
                <w:spacing w:val="-2"/>
                <w:position w:val="-1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spacing w:val="2"/>
                <w:position w:val="-1"/>
                <w:sz w:val="18"/>
                <w:szCs w:val="18"/>
              </w:rPr>
              <w:t>Di</w:t>
            </w:r>
            <w:r w:rsidRPr="00F805B8">
              <w:rPr>
                <w:rFonts w:asciiTheme="minorHAnsi" w:hAnsiTheme="minorHAnsi" w:cstheme="minorHAnsi"/>
                <w:spacing w:val="3"/>
                <w:position w:val="-1"/>
                <w:sz w:val="18"/>
                <w:szCs w:val="18"/>
              </w:rPr>
              <w:t>plo</w:t>
            </w:r>
            <w:r w:rsidRPr="00F805B8">
              <w:rPr>
                <w:rFonts w:asciiTheme="minorHAnsi" w:hAnsiTheme="minorHAnsi" w:cstheme="minorHAnsi"/>
                <w:spacing w:val="-1"/>
                <w:position w:val="-1"/>
                <w:sz w:val="18"/>
                <w:szCs w:val="18"/>
              </w:rPr>
              <w:t>m</w:t>
            </w:r>
            <w:r w:rsidRPr="00F805B8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a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5BF2F51B" w14:textId="77777777" w:rsidR="00770DCA" w:rsidRPr="00F805B8" w:rsidRDefault="00F805B8">
            <w:pPr>
              <w:spacing w:before="24" w:line="220" w:lineRule="exact"/>
              <w:ind w:left="1267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4"/>
                <w:position w:val="-1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2"/>
                <w:position w:val="-1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spacing w:val="14"/>
                <w:position w:val="-1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s</w:t>
            </w:r>
          </w:p>
        </w:tc>
      </w:tr>
    </w:tbl>
    <w:p w14:paraId="4F433075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FA6D616" w14:textId="77777777" w:rsidR="00770DCA" w:rsidRPr="00F805B8" w:rsidRDefault="00770DCA">
      <w:pPr>
        <w:spacing w:before="16" w:line="20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5"/>
        <w:gridCol w:w="2005"/>
      </w:tblGrid>
      <w:tr w:rsidR="00F805B8" w:rsidRPr="00F805B8" w14:paraId="2C33C175" w14:textId="77777777">
        <w:trPr>
          <w:trHeight w:hRule="exact" w:val="251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1E70052D" w14:textId="77777777" w:rsidR="00770DCA" w:rsidRPr="00F805B8" w:rsidRDefault="00F805B8">
            <w:pPr>
              <w:spacing w:line="200" w:lineRule="exact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ir</w:t>
            </w:r>
            <w:r w:rsidRPr="00F805B8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  <w:r w:rsidRPr="00F805B8">
              <w:rPr>
                <w:rFonts w:asciiTheme="minorHAnsi" w:hAnsiTheme="minorHAnsi" w:cstheme="minorHAnsi"/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ut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h 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c</w:t>
            </w:r>
            <w:r w:rsidRPr="00F805B8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4A835A80" w14:textId="77777777" w:rsidR="00770DCA" w:rsidRPr="00F805B8" w:rsidRDefault="00F805B8">
            <w:pPr>
              <w:spacing w:line="200" w:lineRule="exact"/>
              <w:ind w:left="896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20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0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8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 xml:space="preserve"> 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F805B8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 xml:space="preserve"> 2</w:t>
            </w:r>
            <w:r w:rsidRPr="00F805B8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0</w:t>
            </w:r>
            <w:r w:rsidRPr="00F805B8">
              <w:rPr>
                <w:rFonts w:asciiTheme="minorHAnsi" w:hAnsiTheme="minorHAnsi" w:cstheme="minorHAnsi"/>
                <w:b/>
                <w:i/>
                <w:spacing w:val="4"/>
                <w:sz w:val="18"/>
                <w:szCs w:val="18"/>
              </w:rPr>
              <w:t>1</w:t>
            </w:r>
            <w:r w:rsidRPr="00F805B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</w:t>
            </w:r>
          </w:p>
        </w:tc>
      </w:tr>
      <w:tr w:rsidR="00F805B8" w:rsidRPr="00F805B8" w14:paraId="7FCA9A8F" w14:textId="77777777">
        <w:trPr>
          <w:trHeight w:hRule="exact" w:val="304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589180FD" w14:textId="77777777" w:rsidR="00770DCA" w:rsidRPr="00F805B8" w:rsidRDefault="00F805B8">
            <w:pPr>
              <w:spacing w:before="25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Ma</w:t>
            </w:r>
            <w:r w:rsidRPr="00F805B8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t</w:t>
            </w:r>
            <w:r w:rsidRPr="00F805B8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10E61CB" w14:textId="77777777" w:rsidR="00770DCA" w:rsidRPr="00F805B8" w:rsidRDefault="00F805B8">
            <w:pPr>
              <w:spacing w:before="25"/>
              <w:ind w:left="861" w:right="6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4"/>
                <w:w w:val="99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2"/>
                <w:w w:val="99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spacing w:val="14"/>
                <w:w w:val="99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w w:val="99"/>
                <w:sz w:val="18"/>
                <w:szCs w:val="18"/>
              </w:rPr>
              <w:t>s</w:t>
            </w:r>
          </w:p>
        </w:tc>
      </w:tr>
      <w:tr w:rsidR="00F805B8" w:rsidRPr="00F805B8" w14:paraId="5432F928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1A985CC8" w14:textId="77777777" w:rsidR="00770DCA" w:rsidRPr="00F805B8" w:rsidRDefault="00F805B8">
            <w:pPr>
              <w:spacing w:before="26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3"/>
                <w:sz w:val="18"/>
                <w:szCs w:val="18"/>
              </w:rPr>
              <w:t>Eng</w:t>
            </w:r>
            <w:r w:rsidRPr="00F805B8">
              <w:rPr>
                <w:rFonts w:asciiTheme="minorHAnsi" w:hAnsiTheme="minorHAnsi" w:cstheme="minorHAnsi"/>
                <w:spacing w:val="14"/>
                <w:sz w:val="18"/>
                <w:szCs w:val="18"/>
              </w:rPr>
              <w:t>l</w:t>
            </w:r>
            <w:r w:rsidRPr="00F805B8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>i</w:t>
            </w:r>
            <w:r w:rsidRPr="00F805B8">
              <w:rPr>
                <w:rFonts w:asciiTheme="minorHAnsi" w:hAnsiTheme="minorHAnsi" w:cstheme="minorHAnsi"/>
                <w:spacing w:val="14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sz w:val="18"/>
                <w:szCs w:val="18"/>
              </w:rPr>
              <w:t>h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22C2FCF" w14:textId="77777777" w:rsidR="00770DCA" w:rsidRPr="00F805B8" w:rsidRDefault="00F805B8">
            <w:pPr>
              <w:spacing w:before="26"/>
              <w:ind w:left="861" w:right="6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4"/>
                <w:w w:val="99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2"/>
                <w:w w:val="99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spacing w:val="14"/>
                <w:w w:val="99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w w:val="99"/>
                <w:sz w:val="18"/>
                <w:szCs w:val="18"/>
              </w:rPr>
              <w:t>s</w:t>
            </w:r>
          </w:p>
        </w:tc>
      </w:tr>
      <w:tr w:rsidR="00F805B8" w:rsidRPr="00F805B8" w14:paraId="77D3890E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428D4F05" w14:textId="77777777" w:rsidR="00770DCA" w:rsidRPr="00F805B8" w:rsidRDefault="00F805B8">
            <w:pPr>
              <w:spacing w:before="26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>Ge</w:t>
            </w:r>
            <w:r w:rsidRPr="00F805B8">
              <w:rPr>
                <w:rFonts w:asciiTheme="minorHAnsi" w:hAnsiTheme="minorHAnsi" w:cstheme="minorHAnsi"/>
                <w:spacing w:val="15"/>
                <w:sz w:val="18"/>
                <w:szCs w:val="18"/>
              </w:rPr>
              <w:t>o</w:t>
            </w:r>
            <w:r w:rsidRPr="00F805B8">
              <w:rPr>
                <w:rFonts w:asciiTheme="minorHAnsi" w:hAnsiTheme="minorHAnsi" w:cstheme="minorHAnsi"/>
                <w:spacing w:val="11"/>
                <w:sz w:val="18"/>
                <w:szCs w:val="18"/>
              </w:rPr>
              <w:t>g</w:t>
            </w:r>
            <w:r w:rsidRPr="00F805B8">
              <w:rPr>
                <w:rFonts w:asciiTheme="minorHAnsi" w:hAnsiTheme="minorHAnsi" w:cstheme="minorHAnsi"/>
                <w:spacing w:val="15"/>
                <w:sz w:val="18"/>
                <w:szCs w:val="18"/>
              </w:rPr>
              <w:t>r</w:t>
            </w:r>
            <w:r w:rsidRPr="00F805B8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spacing w:val="15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3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sz w:val="18"/>
                <w:szCs w:val="18"/>
              </w:rPr>
              <w:t>y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421D4457" w14:textId="77777777" w:rsidR="00770DCA" w:rsidRPr="00F805B8" w:rsidRDefault="00F805B8">
            <w:pPr>
              <w:spacing w:before="26"/>
              <w:ind w:left="861" w:right="6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4"/>
                <w:w w:val="99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2"/>
                <w:w w:val="99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spacing w:val="14"/>
                <w:w w:val="99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w w:val="99"/>
                <w:sz w:val="18"/>
                <w:szCs w:val="18"/>
              </w:rPr>
              <w:t>s</w:t>
            </w:r>
          </w:p>
        </w:tc>
      </w:tr>
      <w:tr w:rsidR="00F805B8" w:rsidRPr="00F805B8" w14:paraId="2D5FD9A3" w14:textId="77777777">
        <w:trPr>
          <w:trHeight w:hRule="exact" w:val="25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93DDAEC" w14:textId="77777777" w:rsidR="00770DCA" w:rsidRPr="00F805B8" w:rsidRDefault="00F805B8">
            <w:pPr>
              <w:spacing w:before="26" w:line="220" w:lineRule="exact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4"/>
                <w:position w:val="-1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3"/>
                <w:position w:val="-1"/>
                <w:sz w:val="18"/>
                <w:szCs w:val="18"/>
              </w:rPr>
              <w:t>h</w:t>
            </w:r>
            <w:r w:rsidRPr="00F805B8">
              <w:rPr>
                <w:rFonts w:asciiTheme="minorHAnsi" w:hAnsiTheme="minorHAnsi" w:cstheme="minorHAnsi"/>
                <w:spacing w:val="11"/>
                <w:position w:val="-1"/>
                <w:sz w:val="18"/>
                <w:szCs w:val="18"/>
              </w:rPr>
              <w:t>y</w:t>
            </w:r>
            <w:r w:rsidRPr="00F805B8">
              <w:rPr>
                <w:rFonts w:asciiTheme="minorHAnsi" w:hAnsiTheme="minorHAnsi" w:cstheme="minorHAnsi"/>
                <w:spacing w:val="14"/>
                <w:position w:val="-1"/>
                <w:sz w:val="18"/>
                <w:szCs w:val="18"/>
              </w:rPr>
              <w:t>si</w:t>
            </w:r>
            <w:r w:rsidRPr="00F805B8">
              <w:rPr>
                <w:rFonts w:asciiTheme="minorHAnsi" w:hAnsiTheme="minorHAnsi" w:cstheme="minorHAnsi"/>
                <w:spacing w:val="15"/>
                <w:position w:val="-1"/>
                <w:sz w:val="18"/>
                <w:szCs w:val="18"/>
              </w:rPr>
              <w:t>c</w:t>
            </w:r>
            <w:r w:rsidRPr="00F805B8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25043487" w14:textId="77777777" w:rsidR="00770DCA" w:rsidRPr="00F805B8" w:rsidRDefault="00F805B8">
            <w:pPr>
              <w:spacing w:before="26" w:line="220" w:lineRule="exact"/>
              <w:ind w:left="861" w:right="6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05B8">
              <w:rPr>
                <w:rFonts w:asciiTheme="minorHAnsi" w:hAnsiTheme="minorHAnsi" w:cstheme="minorHAnsi"/>
                <w:spacing w:val="14"/>
                <w:w w:val="99"/>
                <w:position w:val="-1"/>
                <w:sz w:val="18"/>
                <w:szCs w:val="18"/>
              </w:rPr>
              <w:t>P</w:t>
            </w:r>
            <w:r w:rsidRPr="00F805B8">
              <w:rPr>
                <w:rFonts w:asciiTheme="minorHAnsi" w:hAnsiTheme="minorHAnsi" w:cstheme="minorHAnsi"/>
                <w:spacing w:val="12"/>
                <w:w w:val="99"/>
                <w:position w:val="-1"/>
                <w:sz w:val="18"/>
                <w:szCs w:val="18"/>
              </w:rPr>
              <w:t>a</w:t>
            </w:r>
            <w:r w:rsidRPr="00F805B8">
              <w:rPr>
                <w:rFonts w:asciiTheme="minorHAnsi" w:hAnsiTheme="minorHAnsi" w:cstheme="minorHAnsi"/>
                <w:spacing w:val="14"/>
                <w:w w:val="99"/>
                <w:position w:val="-1"/>
                <w:sz w:val="18"/>
                <w:szCs w:val="18"/>
              </w:rPr>
              <w:t>s</w:t>
            </w:r>
            <w:r w:rsidRPr="00F805B8">
              <w:rPr>
                <w:rFonts w:asciiTheme="minorHAnsi" w:hAnsiTheme="minorHAnsi" w:cstheme="minorHAnsi"/>
                <w:w w:val="99"/>
                <w:position w:val="-1"/>
                <w:sz w:val="18"/>
                <w:szCs w:val="18"/>
              </w:rPr>
              <w:t>s</w:t>
            </w:r>
          </w:p>
        </w:tc>
      </w:tr>
    </w:tbl>
    <w:p w14:paraId="512D1DB4" w14:textId="77777777" w:rsidR="00770DCA" w:rsidRPr="00F805B8" w:rsidRDefault="00770DCA">
      <w:pPr>
        <w:spacing w:before="4" w:line="180" w:lineRule="exact"/>
        <w:rPr>
          <w:rFonts w:asciiTheme="minorHAnsi" w:hAnsiTheme="minorHAnsi" w:cstheme="minorHAnsi"/>
          <w:sz w:val="16"/>
          <w:szCs w:val="16"/>
        </w:rPr>
      </w:pPr>
    </w:p>
    <w:p w14:paraId="4AD953EA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E750377" w14:textId="77777777" w:rsidR="00770DCA" w:rsidRPr="00F805B8" w:rsidRDefault="00F805B8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TE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CH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G</w:t>
      </w:r>
      <w:r w:rsidRPr="00F805B8">
        <w:rPr>
          <w:rFonts w:asciiTheme="minorHAnsi" w:hAnsiTheme="minorHAnsi" w:cstheme="minorHAnsi"/>
          <w:b/>
          <w:bCs/>
          <w:spacing w:val="-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S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K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IL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LS</w:t>
      </w:r>
      <w:r w:rsidRPr="00F805B8">
        <w:rPr>
          <w:rFonts w:asciiTheme="minorHAnsi" w:hAnsiTheme="minorHAnsi" w:cstheme="minorHAnsi"/>
          <w:b/>
          <w:bCs/>
          <w:spacing w:val="-1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Q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U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pacing w:val="1"/>
          <w:sz w:val="18"/>
          <w:szCs w:val="18"/>
        </w:rPr>
        <w:t>R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Pr="00F805B8">
        <w:rPr>
          <w:rFonts w:asciiTheme="minorHAnsi" w:hAnsiTheme="minorHAnsi" w:cstheme="minorHAnsi"/>
          <w:b/>
          <w:bCs/>
          <w:spacing w:val="-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pacing w:val="4"/>
          <w:sz w:val="18"/>
          <w:szCs w:val="18"/>
        </w:rPr>
        <w:t>W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H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T</w:t>
      </w:r>
      <w:r w:rsidRPr="00F805B8">
        <w:rPr>
          <w:rFonts w:asciiTheme="minorHAnsi" w:hAnsiTheme="minorHAnsi" w:cstheme="minorHAnsi"/>
          <w:b/>
          <w:bCs/>
          <w:spacing w:val="-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F805B8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UDY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b/>
          <w:bCs/>
          <w:spacing w:val="2"/>
          <w:sz w:val="18"/>
          <w:szCs w:val="18"/>
        </w:rPr>
        <w:t>N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G</w:t>
      </w:r>
    </w:p>
    <w:p w14:paraId="3A129C56" w14:textId="77777777" w:rsidR="00770DCA" w:rsidRPr="00F805B8" w:rsidRDefault="00770DCA">
      <w:pPr>
        <w:spacing w:before="10" w:line="220" w:lineRule="exact"/>
        <w:rPr>
          <w:rFonts w:asciiTheme="minorHAnsi" w:hAnsiTheme="minorHAnsi" w:cstheme="minorHAnsi"/>
        </w:rPr>
      </w:pPr>
    </w:p>
    <w:p w14:paraId="77045A3E" w14:textId="77777777" w:rsidR="00770DCA" w:rsidRPr="00F805B8" w:rsidRDefault="00F805B8">
      <w:pPr>
        <w:ind w:left="170" w:right="473" w:hanging="17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 xml:space="preserve">g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 xml:space="preserve">,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9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 xml:space="preserve">h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ear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7D06F5E7" w14:textId="77777777" w:rsidR="00770DCA" w:rsidRPr="00F805B8" w:rsidRDefault="00F805B8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Mar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st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de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ts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’</w:t>
      </w:r>
      <w:r w:rsidRPr="00F805B8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 xml:space="preserve">k 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nde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h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ec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11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er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0F14A904" w14:textId="77777777" w:rsidR="00770DCA" w:rsidRPr="00F805B8" w:rsidRDefault="00F805B8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26A4A8F0" w14:textId="77777777" w:rsidR="00770DCA" w:rsidRPr="00F805B8" w:rsidRDefault="00F805B8">
      <w:pPr>
        <w:spacing w:before="2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He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up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 xml:space="preserve">l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15F1D8A8" w14:textId="77777777" w:rsidR="00770DCA" w:rsidRPr="00F805B8" w:rsidRDefault="00F805B8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ssis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eac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era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ni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 xml:space="preserve">s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m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7A1153DC" w14:textId="77777777" w:rsidR="00770DCA" w:rsidRPr="00F805B8" w:rsidRDefault="00F805B8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’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F805B8">
        <w:rPr>
          <w:rFonts w:asciiTheme="minorHAnsi" w:hAnsiTheme="minorHAnsi" w:cstheme="minorHAnsi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are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05CB0CEC" w14:textId="77777777" w:rsidR="00770DCA" w:rsidRPr="00F805B8" w:rsidRDefault="00F805B8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De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8"/>
          <w:position w:val="-1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’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ill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t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i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u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t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h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position w:val="-1"/>
          <w:sz w:val="18"/>
          <w:szCs w:val="18"/>
        </w:rPr>
        <w:t>ss</w:t>
      </w:r>
      <w:r w:rsidRPr="00F805B8">
        <w:rPr>
          <w:rFonts w:asciiTheme="minorHAnsi" w:hAnsiTheme="minorHAnsi" w:cstheme="minorHAnsi"/>
          <w:spacing w:val="5"/>
          <w:position w:val="-1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position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59BB5FB9" w14:textId="77777777" w:rsidR="00770DCA" w:rsidRPr="00F805B8" w:rsidRDefault="00F805B8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q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pup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04541992" w14:textId="77777777" w:rsidR="00770DCA" w:rsidRPr="00F805B8" w:rsidRDefault="00F805B8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805B8">
        <w:rPr>
          <w:rFonts w:asciiTheme="minorHAnsi" w:hAnsiTheme="minorHAnsi" w:cstheme="minorHAnsi"/>
          <w:sz w:val="18"/>
          <w:szCs w:val="18"/>
        </w:rPr>
        <w:t xml:space="preserve">k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ac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ad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2965B5F4" w14:textId="77777777" w:rsidR="00770DCA" w:rsidRPr="00F805B8" w:rsidRDefault="00F805B8">
      <w:pPr>
        <w:spacing w:before="1" w:line="467" w:lineRule="auto"/>
        <w:ind w:right="109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sisti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eac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 xml:space="preserve">r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li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isi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 w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F805B8">
        <w:rPr>
          <w:rFonts w:asciiTheme="minorHAnsi" w:hAnsiTheme="minorHAnsi" w:cstheme="minorHAnsi"/>
          <w:sz w:val="18"/>
          <w:szCs w:val="18"/>
        </w:rPr>
        <w:t xml:space="preserve">h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pare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ts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car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ssi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ls</w:t>
      </w:r>
      <w:r w:rsidRPr="00F805B8">
        <w:rPr>
          <w:rFonts w:asciiTheme="minorHAnsi" w:hAnsiTheme="minorHAnsi" w:cstheme="minorHAnsi"/>
          <w:sz w:val="18"/>
          <w:szCs w:val="18"/>
        </w:rPr>
        <w:t xml:space="preserve">.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-1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b/>
          <w:bCs/>
          <w:spacing w:val="-22"/>
          <w:sz w:val="18"/>
          <w:szCs w:val="18"/>
        </w:rPr>
        <w:t>A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T</w:t>
      </w:r>
      <w:r w:rsidRPr="00F805B8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b/>
          <w:bCs/>
          <w:spacing w:val="1"/>
          <w:sz w:val="18"/>
          <w:szCs w:val="18"/>
        </w:rPr>
        <w:t>RI</w:t>
      </w:r>
      <w:r w:rsidRPr="00F805B8">
        <w:rPr>
          <w:rFonts w:asciiTheme="minorHAnsi" w:hAnsiTheme="minorHAnsi" w:cstheme="minorHAnsi"/>
          <w:b/>
          <w:bCs/>
          <w:spacing w:val="4"/>
          <w:sz w:val="18"/>
          <w:szCs w:val="18"/>
        </w:rPr>
        <w:t>B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U</w:t>
      </w:r>
      <w:r w:rsidRPr="00F805B8">
        <w:rPr>
          <w:rFonts w:asciiTheme="minorHAnsi" w:hAnsiTheme="minorHAnsi" w:cstheme="minorHAnsi"/>
          <w:b/>
          <w:bCs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b/>
          <w:bCs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b/>
          <w:bCs/>
          <w:sz w:val="18"/>
          <w:szCs w:val="18"/>
        </w:rPr>
        <w:t>S</w:t>
      </w:r>
    </w:p>
    <w:p w14:paraId="3E022928" w14:textId="77777777" w:rsidR="00770DCA" w:rsidRPr="00F805B8" w:rsidRDefault="00F805B8">
      <w:pPr>
        <w:spacing w:before="19"/>
        <w:ind w:left="170" w:right="71" w:hanging="17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sist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805B8">
        <w:rPr>
          <w:rFonts w:asciiTheme="minorHAnsi" w:hAnsiTheme="minorHAnsi" w:cstheme="minorHAnsi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pro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 xml:space="preserve">n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be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illi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18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73F1C35D" w14:textId="77777777" w:rsidR="00770DCA" w:rsidRPr="00F805B8" w:rsidRDefault="00F805B8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approac</w:t>
      </w:r>
      <w:r w:rsidRPr="00F805B8">
        <w:rPr>
          <w:rFonts w:asciiTheme="minorHAnsi" w:hAnsiTheme="minorHAnsi" w:cstheme="minorHAnsi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ls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be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 xml:space="preserve">g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der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ng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 xml:space="preserve">t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1CE0ACD7" w14:textId="77777777" w:rsidR="00770DCA" w:rsidRPr="00F805B8" w:rsidRDefault="00F805B8">
      <w:pPr>
        <w:spacing w:before="19" w:line="220" w:lineRule="exact"/>
        <w:ind w:left="170" w:right="133" w:hanging="170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</w:t>
      </w:r>
      <w:r w:rsidRPr="00F805B8">
        <w:rPr>
          <w:rFonts w:asciiTheme="minorHAnsi" w:eastAsia="Segoe MDL2 Assets" w:hAnsiTheme="minorHAnsi" w:cstheme="minorHAnsi"/>
          <w:spacing w:val="5"/>
          <w:w w:val="4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itt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 xml:space="preserve">g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805B8">
        <w:rPr>
          <w:rFonts w:asciiTheme="minorHAnsi" w:hAnsiTheme="minorHAnsi" w:cstheme="minorHAnsi"/>
          <w:sz w:val="18"/>
          <w:szCs w:val="18"/>
        </w:rPr>
        <w:t xml:space="preserve">n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725376DD" w14:textId="77777777" w:rsidR="00770DCA" w:rsidRPr="00F805B8" w:rsidRDefault="00770DCA">
      <w:pPr>
        <w:spacing w:before="3" w:line="100" w:lineRule="exact"/>
        <w:rPr>
          <w:rFonts w:asciiTheme="minorHAnsi" w:hAnsiTheme="minorHAnsi" w:cstheme="minorHAnsi"/>
          <w:sz w:val="8"/>
          <w:szCs w:val="8"/>
        </w:rPr>
      </w:pPr>
    </w:p>
    <w:p w14:paraId="0703F66C" w14:textId="77777777" w:rsidR="00770DCA" w:rsidRPr="00F805B8" w:rsidRDefault="00770DC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E1143B5" w14:textId="77777777" w:rsidR="00770DCA" w:rsidRPr="00F805B8" w:rsidRDefault="00F805B8">
      <w:pPr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CH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</w:p>
    <w:p w14:paraId="375F529E" w14:textId="77777777" w:rsidR="00770DCA" w:rsidRPr="00F805B8" w:rsidRDefault="00770DCA">
      <w:pPr>
        <w:spacing w:before="11" w:line="220" w:lineRule="exact"/>
        <w:rPr>
          <w:rFonts w:asciiTheme="minorHAnsi" w:hAnsiTheme="minorHAnsi" w:cstheme="minorHAnsi"/>
        </w:rPr>
      </w:pPr>
    </w:p>
    <w:p w14:paraId="5EF14566" w14:textId="77777777" w:rsidR="00770DCA" w:rsidRPr="00F805B8" w:rsidRDefault="00F805B8">
      <w:pPr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Ch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</w:p>
    <w:p w14:paraId="69003743" w14:textId="77777777" w:rsidR="00770DCA" w:rsidRPr="00F805B8" w:rsidRDefault="00F805B8">
      <w:pPr>
        <w:ind w:right="378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805B8">
        <w:rPr>
          <w:rFonts w:asciiTheme="minorHAnsi" w:hAnsiTheme="minorHAnsi" w:cstheme="minorHAnsi"/>
          <w:sz w:val="18"/>
          <w:szCs w:val="18"/>
        </w:rPr>
        <w:t>te 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dre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n’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lis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co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eb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sit</w:t>
      </w:r>
      <w:r w:rsidRPr="00F805B8">
        <w:rPr>
          <w:rFonts w:asciiTheme="minorHAnsi" w:hAnsiTheme="minorHAnsi" w:cstheme="minorHAnsi"/>
          <w:spacing w:val="18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. 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Fi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</w:p>
    <w:p w14:paraId="4855040B" w14:textId="77777777" w:rsidR="00770DCA" w:rsidRPr="00F805B8" w:rsidRDefault="00770DCA">
      <w:pPr>
        <w:spacing w:before="8" w:line="220" w:lineRule="exact"/>
        <w:rPr>
          <w:rFonts w:asciiTheme="minorHAnsi" w:hAnsiTheme="minorHAnsi" w:cstheme="minorHAnsi"/>
        </w:rPr>
      </w:pPr>
    </w:p>
    <w:p w14:paraId="0088F9C2" w14:textId="77777777" w:rsidR="00770DCA" w:rsidRPr="00F805B8" w:rsidRDefault="00F805B8">
      <w:pPr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12"/>
          <w:sz w:val="18"/>
          <w:szCs w:val="18"/>
        </w:rPr>
        <w:t>HO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BB</w:t>
      </w:r>
      <w:r w:rsidRPr="00F805B8">
        <w:rPr>
          <w:rFonts w:asciiTheme="minorHAnsi" w:hAnsiTheme="minorHAnsi" w:cstheme="minorHAnsi"/>
          <w:spacing w:val="13"/>
          <w:sz w:val="18"/>
          <w:szCs w:val="18"/>
        </w:rPr>
        <w:t>IE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&amp;</w:t>
      </w:r>
      <w:r w:rsidRPr="00F805B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13"/>
          <w:sz w:val="18"/>
          <w:szCs w:val="18"/>
        </w:rPr>
        <w:t>TE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</w:p>
    <w:p w14:paraId="21E24033" w14:textId="77777777" w:rsidR="00770DCA" w:rsidRPr="00F805B8" w:rsidRDefault="00770DCA">
      <w:pPr>
        <w:spacing w:before="11" w:line="220" w:lineRule="exact"/>
        <w:rPr>
          <w:rFonts w:asciiTheme="minorHAnsi" w:hAnsiTheme="minorHAnsi" w:cstheme="minorHAnsi"/>
        </w:rPr>
      </w:pPr>
    </w:p>
    <w:p w14:paraId="7FC5AB42" w14:textId="77777777" w:rsidR="00770DCA" w:rsidRPr="00F805B8" w:rsidRDefault="00F805B8">
      <w:pPr>
        <w:ind w:right="291"/>
        <w:rPr>
          <w:rFonts w:asciiTheme="minorHAnsi" w:hAnsiTheme="minorHAnsi" w:cstheme="minorHAnsi"/>
          <w:sz w:val="18"/>
          <w:szCs w:val="18"/>
        </w:rPr>
      </w:pP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ke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si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hi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805B8">
        <w:rPr>
          <w:rFonts w:asciiTheme="minorHAnsi" w:hAnsiTheme="minorHAnsi" w:cstheme="minorHAnsi"/>
          <w:sz w:val="18"/>
          <w:szCs w:val="18"/>
        </w:rPr>
        <w:t xml:space="preserve">t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  <w:r w:rsidRPr="00F805B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re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,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805B8">
        <w:rPr>
          <w:rFonts w:asciiTheme="minorHAnsi" w:hAnsiTheme="minorHAnsi" w:cstheme="minorHAnsi"/>
          <w:sz w:val="18"/>
          <w:szCs w:val="18"/>
        </w:rPr>
        <w:t xml:space="preserve">o 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d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805B8">
        <w:rPr>
          <w:rFonts w:asciiTheme="minorHAnsi" w:hAnsiTheme="minorHAnsi" w:cstheme="minorHAnsi"/>
          <w:sz w:val="18"/>
          <w:szCs w:val="18"/>
        </w:rPr>
        <w:t>y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ug</w:t>
      </w:r>
      <w:r w:rsidRPr="00F805B8">
        <w:rPr>
          <w:rFonts w:asciiTheme="minorHAnsi" w:hAnsiTheme="minorHAnsi" w:cstheme="minorHAnsi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w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z w:val="18"/>
          <w:szCs w:val="18"/>
        </w:rPr>
        <w:t>g</w:t>
      </w:r>
      <w:r w:rsidRPr="00F805B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wn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805B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5D47FA4C" w14:textId="77777777" w:rsidR="00770DCA" w:rsidRPr="00F805B8" w:rsidRDefault="00770DCA">
      <w:pPr>
        <w:spacing w:before="8" w:line="220" w:lineRule="exact"/>
        <w:rPr>
          <w:rFonts w:asciiTheme="minorHAnsi" w:hAnsiTheme="minorHAnsi" w:cstheme="minorHAnsi"/>
        </w:rPr>
      </w:pPr>
    </w:p>
    <w:p w14:paraId="2D5A2CD2" w14:textId="77777777" w:rsidR="00770DCA" w:rsidRPr="00F805B8" w:rsidRDefault="00F805B8">
      <w:pPr>
        <w:rPr>
          <w:rFonts w:asciiTheme="minorHAnsi" w:hAnsiTheme="minorHAnsi" w:cstheme="minorHAnsi"/>
          <w:sz w:val="18"/>
          <w:szCs w:val="18"/>
        </w:rPr>
        <w:sectPr w:rsidR="00770DCA" w:rsidRPr="00F805B8">
          <w:type w:val="continuous"/>
          <w:pgSz w:w="11920" w:h="16840"/>
          <w:pgMar w:top="820" w:right="940" w:bottom="280" w:left="660" w:header="720" w:footer="720" w:gutter="0"/>
          <w:cols w:num="2" w:space="720" w:equalWidth="0">
            <w:col w:w="2385" w:space="880"/>
            <w:col w:w="7055"/>
          </w:cols>
        </w:sectPr>
      </w:pPr>
      <w:r w:rsidRPr="00F805B8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z w:val="18"/>
          <w:szCs w:val="18"/>
        </w:rPr>
        <w:t>–</w:t>
      </w:r>
      <w:r w:rsidRPr="00F805B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F805B8">
        <w:rPr>
          <w:rFonts w:asciiTheme="minorHAnsi" w:hAnsiTheme="minorHAnsi" w:cstheme="minorHAnsi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F805B8">
        <w:rPr>
          <w:rFonts w:asciiTheme="minorHAnsi" w:hAnsiTheme="minorHAnsi" w:cstheme="minorHAnsi"/>
          <w:sz w:val="18"/>
          <w:szCs w:val="18"/>
        </w:rPr>
        <w:t>n</w:t>
      </w:r>
      <w:r w:rsidRPr="00F805B8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F805B8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F805B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805B8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F805B8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F805B8">
        <w:rPr>
          <w:rFonts w:asciiTheme="minorHAnsi" w:hAnsiTheme="minorHAnsi" w:cstheme="minorHAnsi"/>
          <w:sz w:val="18"/>
          <w:szCs w:val="18"/>
        </w:rPr>
        <w:t>.</w:t>
      </w:r>
    </w:p>
    <w:p w14:paraId="6BFD874C" w14:textId="32B2CB16" w:rsidR="00770DCA" w:rsidRPr="00F805B8" w:rsidRDefault="00770DCA">
      <w:pPr>
        <w:ind w:left="104" w:right="77"/>
        <w:rPr>
          <w:rFonts w:asciiTheme="minorHAnsi" w:hAnsiTheme="minorHAnsi" w:cstheme="minorHAnsi"/>
          <w:sz w:val="18"/>
          <w:szCs w:val="18"/>
        </w:rPr>
      </w:pPr>
    </w:p>
    <w:sectPr w:rsidR="00770DCA" w:rsidRPr="00F805B8">
      <w:pgSz w:w="11920" w:h="16840"/>
      <w:pgMar w:top="1280" w:right="11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A373D"/>
    <w:multiLevelType w:val="multilevel"/>
    <w:tmpl w:val="D79E88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DCA"/>
    <w:rsid w:val="00770DCA"/>
    <w:rsid w:val="00F8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32AC"/>
  <w15:docId w15:val="{41E4DAA7-609A-4867-A59D-91B92FDE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05B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0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vangelin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2021-05-20T15:47:00Z</dcterms:created>
  <dcterms:modified xsi:type="dcterms:W3CDTF">2021-05-20T15:52:00Z</dcterms:modified>
</cp:coreProperties>
</file>